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B5782" w14:textId="0CFF2B25" w:rsidR="002512FB" w:rsidRPr="00E93BC4" w:rsidRDefault="002512FB" w:rsidP="00DF7D19">
      <w:pPr>
        <w:tabs>
          <w:tab w:val="left" w:pos="4935"/>
        </w:tabs>
        <w:spacing w:after="0"/>
        <w:jc w:val="center"/>
        <w:rPr>
          <w:rFonts w:ascii="Liberation Serif" w:hAnsi="Liberation Serif"/>
          <w:b/>
          <w:bCs/>
          <w:noProof/>
        </w:rPr>
      </w:pPr>
      <w:bookmarkStart w:id="0" w:name="_Toc85695710"/>
      <w:r>
        <w:rPr>
          <w:noProof/>
        </w:rPr>
        <w:drawing>
          <wp:anchor distT="0" distB="0" distL="114300" distR="114300" simplePos="0" relativeHeight="251659264" behindDoc="0" locked="0" layoutInCell="1" allowOverlap="1" wp14:anchorId="75387796" wp14:editId="1250AB48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1296035" cy="15690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48F5FC" w14:textId="77777777" w:rsidR="002512FB" w:rsidRPr="00E93BC4" w:rsidRDefault="002512FB" w:rsidP="00DF7D19">
      <w:pPr>
        <w:spacing w:after="0"/>
        <w:jc w:val="center"/>
        <w:rPr>
          <w:lang w:val="en-US"/>
        </w:rPr>
      </w:pPr>
    </w:p>
    <w:p w14:paraId="0311A3A3" w14:textId="22C92841" w:rsidR="002512FB" w:rsidRPr="00567442" w:rsidRDefault="002512FB" w:rsidP="00DF7D19">
      <w:pPr>
        <w:tabs>
          <w:tab w:val="left" w:pos="8505"/>
        </w:tabs>
        <w:spacing w:after="0" w:line="240" w:lineRule="auto"/>
        <w:ind w:left="3544" w:hanging="712"/>
        <w:jc w:val="center"/>
        <w:rPr>
          <w:rFonts w:ascii="Liberation Serif" w:eastAsia="Times New Roman" w:hAnsi="Liberation Serif" w:cs="Times New Roman"/>
          <w:noProof/>
          <w:sz w:val="24"/>
          <w:szCs w:val="24"/>
        </w:rPr>
      </w:pPr>
      <w:r w:rsidRPr="00351C5D">
        <w:rPr>
          <w:rFonts w:ascii="Liberation Serif" w:eastAsia="Times New Roman" w:hAnsi="Liberation Serif" w:cs="Times New Roman"/>
          <w:b/>
          <w:bCs/>
          <w:noProof/>
          <w:sz w:val="24"/>
          <w:szCs w:val="24"/>
        </w:rPr>
        <w:t>Zespół Zakładów Opieki Zdrowotnej w Wadowicach</w:t>
      </w:r>
      <w:r>
        <w:rPr>
          <w:rFonts w:ascii="Liberation Serif" w:eastAsia="Times New Roman" w:hAnsi="Liberation Serif" w:cs="Times New Roman"/>
          <w:noProof/>
          <w:sz w:val="24"/>
          <w:szCs w:val="24"/>
        </w:rPr>
        <w:br/>
      </w:r>
      <w:r>
        <w:rPr>
          <w:rFonts w:ascii="Liberation Serif" w:eastAsia="Times New Roman" w:hAnsi="Liberation Serif" w:cs="Times New Roman"/>
          <w:noProof/>
          <w:sz w:val="18"/>
          <w:szCs w:val="18"/>
        </w:rPr>
        <w:t xml:space="preserve">ul. </w:t>
      </w:r>
      <w:r w:rsidRPr="00567442">
        <w:rPr>
          <w:rFonts w:ascii="Liberation Serif" w:eastAsia="Times New Roman" w:hAnsi="Liberation Serif" w:cs="Times New Roman"/>
          <w:noProof/>
          <w:sz w:val="18"/>
          <w:szCs w:val="18"/>
        </w:rPr>
        <w:t>Karmelicka 5, 34-100 Wadowice</w:t>
      </w:r>
    </w:p>
    <w:p w14:paraId="56BF4495" w14:textId="1B504087" w:rsidR="002512FB" w:rsidRPr="00567442" w:rsidRDefault="002512FB" w:rsidP="00DF7D19">
      <w:pPr>
        <w:tabs>
          <w:tab w:val="left" w:pos="3686"/>
        </w:tabs>
        <w:spacing w:after="0" w:line="240" w:lineRule="auto"/>
        <w:ind w:left="708"/>
        <w:jc w:val="center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  <w:r w:rsidRPr="00567442">
        <w:rPr>
          <w:rFonts w:ascii="Liberation Serif" w:eastAsia="Times New Roman" w:hAnsi="Liberation Serif" w:cs="Times New Roman"/>
          <w:noProof/>
          <w:sz w:val="20"/>
          <w:szCs w:val="20"/>
          <w:lang w:val="en-US"/>
        </w:rPr>
        <w:t xml:space="preserve">www.zzozwadowice.pl, </w:t>
      </w:r>
      <w:r w:rsidRPr="00567442"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  <w:t xml:space="preserve">email: </w:t>
      </w:r>
      <w:hyperlink r:id="rId7" w:history="1">
        <w:r w:rsidRPr="00567442">
          <w:rPr>
            <w:rFonts w:ascii="Liberation Serif" w:eastAsia="Times New Roman" w:hAnsi="Liberation Serif" w:cs="Times New Roman"/>
            <w:noProof/>
            <w:sz w:val="18"/>
            <w:szCs w:val="18"/>
            <w:lang w:val="en-US"/>
          </w:rPr>
          <w:t>sekretariat@zzozwadowice.pl</w:t>
        </w:r>
      </w:hyperlink>
    </w:p>
    <w:p w14:paraId="02B6F3F5" w14:textId="77777777" w:rsidR="002512FB" w:rsidRPr="00567442" w:rsidRDefault="002512FB" w:rsidP="00DF7D19">
      <w:pPr>
        <w:spacing w:after="0"/>
        <w:jc w:val="center"/>
        <w:rPr>
          <w:rFonts w:eastAsia="Times New Roman" w:cs="Times New Roman"/>
          <w:lang w:val="en-US"/>
        </w:rPr>
      </w:pPr>
    </w:p>
    <w:p w14:paraId="3FB9B0BB" w14:textId="77777777" w:rsidR="002512FB" w:rsidRPr="00567442" w:rsidRDefault="002512FB" w:rsidP="00DF7D19">
      <w:pPr>
        <w:tabs>
          <w:tab w:val="left" w:pos="4935"/>
        </w:tabs>
        <w:spacing w:after="0" w:line="240" w:lineRule="auto"/>
        <w:jc w:val="center"/>
        <w:rPr>
          <w:rFonts w:ascii="Liberation Serif" w:eastAsia="Times New Roman" w:hAnsi="Liberation Serif" w:cs="Times New Roman"/>
          <w:noProof/>
          <w:sz w:val="24"/>
          <w:szCs w:val="24"/>
          <w:lang w:val="en-US"/>
        </w:rPr>
      </w:pPr>
    </w:p>
    <w:p w14:paraId="51BDCEA6" w14:textId="70C83A0E" w:rsidR="002512FB" w:rsidRPr="00567442" w:rsidRDefault="002512FB" w:rsidP="00DF7D19">
      <w:pPr>
        <w:tabs>
          <w:tab w:val="left" w:pos="4935"/>
        </w:tabs>
        <w:spacing w:after="0" w:line="240" w:lineRule="auto"/>
        <w:jc w:val="center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</w:p>
    <w:p w14:paraId="79ADA98B" w14:textId="4C682212" w:rsidR="002512FB" w:rsidRPr="00567442" w:rsidRDefault="002512FB" w:rsidP="00DF7D19">
      <w:pPr>
        <w:tabs>
          <w:tab w:val="left" w:pos="4935"/>
        </w:tabs>
        <w:spacing w:after="0" w:line="240" w:lineRule="auto"/>
        <w:jc w:val="center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</w:p>
    <w:p w14:paraId="4E5F43EF" w14:textId="77777777" w:rsidR="002512FB" w:rsidRPr="007730CF" w:rsidRDefault="002512FB" w:rsidP="002512FB">
      <w:pPr>
        <w:keepNext/>
        <w:suppressAutoHyphens/>
        <w:spacing w:after="0" w:line="360" w:lineRule="auto"/>
        <w:jc w:val="right"/>
        <w:textAlignment w:val="baseline"/>
        <w:outlineLvl w:val="0"/>
        <w:rPr>
          <w:rFonts w:ascii="Georgia" w:eastAsia="Times New Roman" w:hAnsi="Georgia" w:cs="Georgia"/>
          <w:b/>
          <w:i/>
          <w:iCs/>
          <w:kern w:val="1"/>
          <w:sz w:val="20"/>
          <w:szCs w:val="20"/>
          <w:lang w:eastAsia="ar-SA"/>
        </w:rPr>
      </w:pPr>
      <w:r w:rsidRPr="007730CF">
        <w:rPr>
          <w:rFonts w:ascii="Georgia" w:eastAsia="Times New Roman" w:hAnsi="Georgia" w:cs="Georgia"/>
          <w:b/>
          <w:i/>
          <w:iCs/>
          <w:kern w:val="1"/>
          <w:sz w:val="20"/>
          <w:szCs w:val="20"/>
          <w:lang w:eastAsia="ar-SA"/>
        </w:rPr>
        <w:t>Załącznik nr 1</w:t>
      </w:r>
      <w:bookmarkEnd w:id="0"/>
    </w:p>
    <w:p w14:paraId="39C27CBF" w14:textId="29B8FFCA" w:rsidR="002512FB" w:rsidRPr="00BA0245" w:rsidRDefault="002512FB" w:rsidP="00BA0245">
      <w:pPr>
        <w:suppressAutoHyphens/>
        <w:spacing w:after="0" w:line="360" w:lineRule="auto"/>
        <w:jc w:val="center"/>
        <w:textAlignment w:val="baseline"/>
        <w:rPr>
          <w:rFonts w:ascii="Georgia" w:eastAsia="Times New Roman" w:hAnsi="Georgia" w:cs="Georgia"/>
          <w:b/>
          <w:bCs/>
          <w:i/>
          <w:iCs/>
          <w:kern w:val="1"/>
          <w:lang w:eastAsia="ar-SA"/>
        </w:rPr>
      </w:pPr>
      <w:bookmarkStart w:id="1" w:name="_Toc448470018"/>
      <w:bookmarkEnd w:id="1"/>
      <w:r w:rsidRPr="007730CF">
        <w:rPr>
          <w:rFonts w:ascii="Georgia" w:eastAsia="Times New Roman" w:hAnsi="Georgia" w:cs="Georgia"/>
          <w:b/>
          <w:bCs/>
          <w:i/>
          <w:iCs/>
          <w:kern w:val="1"/>
          <w:lang w:eastAsia="ar-SA"/>
        </w:rPr>
        <w:t>Opis przedmiotu zamówienia</w:t>
      </w:r>
      <w:bookmarkStart w:id="2" w:name="_Hlk98309278"/>
    </w:p>
    <w:bookmarkEnd w:id="2"/>
    <w:p w14:paraId="58B2F46A" w14:textId="77777777" w:rsidR="00BA0245" w:rsidRDefault="00BA0245" w:rsidP="00BA0245">
      <w:pPr>
        <w:pStyle w:val="Tekstpodstawowywcity2"/>
        <w:ind w:left="0"/>
        <w:rPr>
          <w:rStyle w:val="Domylnaczcionkaakapitu2"/>
          <w:b/>
          <w:bCs/>
        </w:rPr>
      </w:pPr>
    </w:p>
    <w:p w14:paraId="64576930" w14:textId="6A17AF9D" w:rsidR="00BA0245" w:rsidRDefault="00BA0245" w:rsidP="00BA0245">
      <w:pPr>
        <w:pStyle w:val="Tekstpodstawowywcity2"/>
        <w:ind w:left="0"/>
        <w:rPr>
          <w:rStyle w:val="Domylnaczcionkaakapitu2"/>
          <w:b/>
          <w:bCs/>
        </w:rPr>
      </w:pPr>
      <w:r w:rsidRPr="00A2149B">
        <w:rPr>
          <w:rStyle w:val="Domylnaczcionkaakapitu2"/>
          <w:b/>
          <w:bCs/>
        </w:rPr>
        <w:t xml:space="preserve">Pakiet nr </w:t>
      </w:r>
      <w:r>
        <w:rPr>
          <w:rStyle w:val="Domylnaczcionkaakapitu2"/>
          <w:b/>
          <w:bCs/>
        </w:rPr>
        <w:t>1</w:t>
      </w:r>
    </w:p>
    <w:tbl>
      <w:tblPr>
        <w:tblW w:w="1034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8364"/>
        <w:gridCol w:w="708"/>
        <w:gridCol w:w="709"/>
      </w:tblGrid>
      <w:tr w:rsidR="00BA0245" w:rsidRPr="00CF139B" w14:paraId="61A25A5C" w14:textId="77777777" w:rsidTr="00C33C3E">
        <w:trPr>
          <w:trHeight w:val="567"/>
        </w:trPr>
        <w:tc>
          <w:tcPr>
            <w:tcW w:w="562" w:type="dxa"/>
            <w:shd w:val="clear" w:color="auto" w:fill="FFF2CC" w:themeFill="accent4" w:themeFillTint="33"/>
            <w:noWrap/>
            <w:vAlign w:val="center"/>
            <w:hideMark/>
          </w:tcPr>
          <w:p w14:paraId="086B38BF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8364" w:type="dxa"/>
            <w:shd w:val="clear" w:color="auto" w:fill="FFF2CC" w:themeFill="accent4" w:themeFillTint="33"/>
            <w:noWrap/>
            <w:vAlign w:val="center"/>
            <w:hideMark/>
          </w:tcPr>
          <w:p w14:paraId="146CB6DB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Opis asortymentu</w:t>
            </w:r>
          </w:p>
        </w:tc>
        <w:tc>
          <w:tcPr>
            <w:tcW w:w="708" w:type="dxa"/>
            <w:shd w:val="clear" w:color="auto" w:fill="FFF2CC" w:themeFill="accent4" w:themeFillTint="33"/>
            <w:noWrap/>
            <w:vAlign w:val="center"/>
            <w:hideMark/>
          </w:tcPr>
          <w:p w14:paraId="29AF9D44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09" w:type="dxa"/>
            <w:shd w:val="clear" w:color="auto" w:fill="FFF2CC" w:themeFill="accent4" w:themeFillTint="33"/>
            <w:noWrap/>
            <w:vAlign w:val="center"/>
            <w:hideMark/>
          </w:tcPr>
          <w:p w14:paraId="51310BE6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</w:tr>
      <w:tr w:rsidR="00BA0245" w:rsidRPr="00B87E92" w14:paraId="1F54EF0F" w14:textId="77777777" w:rsidTr="00C33C3E">
        <w:trPr>
          <w:trHeight w:val="340"/>
        </w:trPr>
        <w:tc>
          <w:tcPr>
            <w:tcW w:w="562" w:type="dxa"/>
            <w:noWrap/>
            <w:vAlign w:val="center"/>
            <w:hideMark/>
          </w:tcPr>
          <w:p w14:paraId="2C71532A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364" w:type="dxa"/>
            <w:vAlign w:val="center"/>
            <w:hideMark/>
          </w:tcPr>
          <w:p w14:paraId="261A7917" w14:textId="77777777" w:rsidR="00622C56" w:rsidRPr="00622C56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Jałowy zestaw jednorazowego użytku dla noworodka:</w:t>
            </w:r>
          </w:p>
          <w:p w14:paraId="60A42DDC" w14:textId="77777777" w:rsidR="00622C56" w:rsidRPr="00622C56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podkład chłonny z pulpy celulozowej 60x60cm - 1 szt,</w:t>
            </w:r>
          </w:p>
          <w:p w14:paraId="15804E34" w14:textId="77777777" w:rsidR="00622C56" w:rsidRPr="00622C56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serweta z włókniny kompresowej 80x60cm - 1 szt., </w:t>
            </w:r>
          </w:p>
          <w:p w14:paraId="7644EF56" w14:textId="77777777" w:rsidR="00622C56" w:rsidRPr="00622C56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kocyk flanelowy 160x75cm -1szt, </w:t>
            </w:r>
          </w:p>
          <w:p w14:paraId="4D9EBD43" w14:textId="77777777" w:rsidR="00622C56" w:rsidRPr="00622C56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czapeczka dla noworodka 12x10cm - 1 szt., </w:t>
            </w:r>
          </w:p>
          <w:p w14:paraId="5DCF9977" w14:textId="77777777" w:rsidR="00622C56" w:rsidRPr="00622C56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centymetr do mierzenia – 1szt, </w:t>
            </w:r>
          </w:p>
          <w:p w14:paraId="003F5A2D" w14:textId="77777777" w:rsidR="00622C56" w:rsidRPr="00622C56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szpatułka plastikowa min 15 cm - 1 szt., </w:t>
            </w:r>
          </w:p>
          <w:p w14:paraId="045E1A24" w14:textId="741E2346" w:rsidR="00622C56" w:rsidRPr="00622C56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Całość sterylna zapakowana w torebkę papierowo foliową,</w:t>
            </w:r>
            <w:r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 n</w:t>
            </w: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a opakowaniu centralna etykieta z min. dwiema nalepkami z numerem serii, datą ważności, nazwą producenta,</w:t>
            </w:r>
            <w:r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 </w:t>
            </w:r>
          </w:p>
          <w:p w14:paraId="5A715110" w14:textId="291D7C78" w:rsidR="00BA0245" w:rsidRPr="00B87E92" w:rsidRDefault="00622C56" w:rsidP="00622C56">
            <w:pPr>
              <w:spacing w:after="0" w:line="276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Służąca do wklejania do dokumentacji.</w:t>
            </w:r>
          </w:p>
        </w:tc>
        <w:tc>
          <w:tcPr>
            <w:tcW w:w="708" w:type="dxa"/>
            <w:noWrap/>
            <w:vAlign w:val="center"/>
            <w:hideMark/>
          </w:tcPr>
          <w:p w14:paraId="483FC6A7" w14:textId="19D0E572" w:rsidR="00BA0245" w:rsidRPr="00C329F5" w:rsidRDefault="00C329F5" w:rsidP="00C329F5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>
              <w:rPr>
                <w:rFonts w:ascii="Georgia" w:hAnsi="Georgia" w:cs="Arial"/>
                <w:sz w:val="18"/>
                <w:szCs w:val="18"/>
                <w:lang w:eastAsia="pl-PL"/>
              </w:rPr>
              <w:t>s</w:t>
            </w:r>
            <w:r w:rsidR="00622C56" w:rsidRPr="00C329F5">
              <w:rPr>
                <w:rFonts w:ascii="Georgia" w:hAnsi="Georgia" w:cs="Arial"/>
                <w:sz w:val="18"/>
                <w:szCs w:val="18"/>
                <w:lang w:eastAsia="pl-PL"/>
              </w:rPr>
              <w:t>zt</w:t>
            </w:r>
            <w:r>
              <w:rPr>
                <w:rFonts w:ascii="Georgia" w:hAnsi="Georgia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9" w:type="dxa"/>
            <w:noWrap/>
            <w:vAlign w:val="center"/>
            <w:hideMark/>
          </w:tcPr>
          <w:p w14:paraId="51B4C777" w14:textId="34D45A88" w:rsidR="00BA0245" w:rsidRPr="00B87E92" w:rsidRDefault="00622C56" w:rsidP="00C33C3E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>
              <w:rPr>
                <w:rFonts w:ascii="Georgia" w:hAnsi="Georgia" w:cs="Arial"/>
                <w:sz w:val="18"/>
                <w:szCs w:val="18"/>
                <w:lang w:eastAsia="pl-PL"/>
              </w:rPr>
              <w:t>1 000</w:t>
            </w:r>
          </w:p>
        </w:tc>
      </w:tr>
    </w:tbl>
    <w:p w14:paraId="66382025" w14:textId="77777777" w:rsidR="00BA0245" w:rsidRDefault="00BA0245" w:rsidP="00BA0245">
      <w:pPr>
        <w:pStyle w:val="Tekstpodstawowywcity2"/>
        <w:ind w:left="0"/>
        <w:rPr>
          <w:rStyle w:val="Domylnaczcionkaakapitu2"/>
          <w:b/>
          <w:bCs/>
        </w:rPr>
      </w:pPr>
    </w:p>
    <w:p w14:paraId="12360A27" w14:textId="75F42C5C" w:rsidR="00BA0245" w:rsidRDefault="00BA0245" w:rsidP="00BA0245">
      <w:pPr>
        <w:pStyle w:val="Tekstpodstawowywcity2"/>
        <w:ind w:left="0"/>
        <w:rPr>
          <w:rStyle w:val="Domylnaczcionkaakapitu2"/>
          <w:b/>
          <w:bCs/>
        </w:rPr>
      </w:pPr>
      <w:r w:rsidRPr="00A2149B">
        <w:rPr>
          <w:rStyle w:val="Domylnaczcionkaakapitu2"/>
          <w:b/>
          <w:bCs/>
        </w:rPr>
        <w:t xml:space="preserve">Pakiet nr </w:t>
      </w:r>
      <w:r>
        <w:rPr>
          <w:rStyle w:val="Domylnaczcionkaakapitu2"/>
          <w:b/>
          <w:bCs/>
        </w:rPr>
        <w:t>2</w:t>
      </w:r>
    </w:p>
    <w:tbl>
      <w:tblPr>
        <w:tblW w:w="1034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8326"/>
        <w:gridCol w:w="700"/>
        <w:gridCol w:w="717"/>
      </w:tblGrid>
      <w:tr w:rsidR="00BA0245" w:rsidRPr="00F23595" w14:paraId="2626B595" w14:textId="77777777" w:rsidTr="00C33C3E">
        <w:trPr>
          <w:trHeight w:val="567"/>
        </w:trPr>
        <w:tc>
          <w:tcPr>
            <w:tcW w:w="600" w:type="dxa"/>
            <w:shd w:val="clear" w:color="auto" w:fill="FFF2CC" w:themeFill="accent4" w:themeFillTint="33"/>
            <w:noWrap/>
            <w:vAlign w:val="center"/>
            <w:hideMark/>
          </w:tcPr>
          <w:p w14:paraId="3E30446C" w14:textId="77777777" w:rsidR="00BA0245" w:rsidRPr="00F23595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F23595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8326" w:type="dxa"/>
            <w:shd w:val="clear" w:color="auto" w:fill="FFF2CC" w:themeFill="accent4" w:themeFillTint="33"/>
            <w:noWrap/>
            <w:vAlign w:val="center"/>
            <w:hideMark/>
          </w:tcPr>
          <w:p w14:paraId="5CBDBD4C" w14:textId="77777777" w:rsidR="00BA0245" w:rsidRPr="00F23595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F23595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Opis asortymentu</w:t>
            </w:r>
          </w:p>
        </w:tc>
        <w:tc>
          <w:tcPr>
            <w:tcW w:w="700" w:type="dxa"/>
            <w:shd w:val="clear" w:color="auto" w:fill="FFF2CC" w:themeFill="accent4" w:themeFillTint="33"/>
            <w:noWrap/>
            <w:vAlign w:val="center"/>
            <w:hideMark/>
          </w:tcPr>
          <w:p w14:paraId="7613F32F" w14:textId="77777777" w:rsidR="00BA0245" w:rsidRPr="00F23595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F23595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17" w:type="dxa"/>
            <w:shd w:val="clear" w:color="auto" w:fill="FFF2CC" w:themeFill="accent4" w:themeFillTint="33"/>
            <w:noWrap/>
            <w:vAlign w:val="center"/>
            <w:hideMark/>
          </w:tcPr>
          <w:p w14:paraId="76654576" w14:textId="77777777" w:rsidR="00BA0245" w:rsidRPr="00F23595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F23595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</w:tr>
      <w:tr w:rsidR="00BA0245" w:rsidRPr="00F23595" w14:paraId="31393E23" w14:textId="77777777" w:rsidTr="00622C56">
        <w:trPr>
          <w:trHeight w:val="340"/>
        </w:trPr>
        <w:tc>
          <w:tcPr>
            <w:tcW w:w="600" w:type="dxa"/>
            <w:noWrap/>
            <w:vAlign w:val="center"/>
            <w:hideMark/>
          </w:tcPr>
          <w:p w14:paraId="3610D664" w14:textId="77777777" w:rsidR="00BA0245" w:rsidRPr="00F23595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F23595">
              <w:rPr>
                <w:rFonts w:ascii="Georgia" w:hAnsi="Georgia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326" w:type="dxa"/>
            <w:vAlign w:val="center"/>
          </w:tcPr>
          <w:p w14:paraId="3EFD9C2F" w14:textId="167CC7E4" w:rsidR="00BA0245" w:rsidRPr="00F23595" w:rsidRDefault="00622C56" w:rsidP="00622C56">
            <w:pPr>
              <w:spacing w:after="0" w:line="276" w:lineRule="auto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Koszula dla pacjenta</w:t>
            </w: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 wykonana z włókniny SMS o gramaturze min. 33g/m² w kolorze ciemnym</w:t>
            </w:r>
            <w:r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 </w:t>
            </w: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umożliwiająca zakładanie i zdejmowanie u pacjentów leżących (zakładana od przodu), wiązana na trok w pasie o długości całkowitej min. 175cm oraz 2 troki na szyi o długości min 46cm, z krótkim rękawem o obwodzie min 42cm, długość koszuli min 108cm, szerokość min.138 cm.</w:t>
            </w:r>
          </w:p>
        </w:tc>
        <w:tc>
          <w:tcPr>
            <w:tcW w:w="700" w:type="dxa"/>
            <w:noWrap/>
            <w:vAlign w:val="center"/>
            <w:hideMark/>
          </w:tcPr>
          <w:p w14:paraId="225D9975" w14:textId="77777777" w:rsidR="00BA0245" w:rsidRPr="00F23595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F23595">
              <w:rPr>
                <w:rFonts w:ascii="Georgia" w:hAnsi="Georgia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17" w:type="dxa"/>
            <w:noWrap/>
            <w:vAlign w:val="center"/>
            <w:hideMark/>
          </w:tcPr>
          <w:p w14:paraId="7BD4E3EF" w14:textId="1F395D6D" w:rsidR="00BA0245" w:rsidRPr="00F23595" w:rsidRDefault="00622C56" w:rsidP="00C33C3E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>
              <w:rPr>
                <w:rFonts w:ascii="Georgia" w:hAnsi="Georgia" w:cs="Arial"/>
                <w:sz w:val="18"/>
                <w:szCs w:val="18"/>
                <w:lang w:eastAsia="pl-PL"/>
              </w:rPr>
              <w:t>9</w:t>
            </w:r>
            <w:r w:rsidR="00BA0245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 0</w:t>
            </w:r>
            <w:r w:rsidR="00BA0245" w:rsidRPr="00F23595">
              <w:rPr>
                <w:rFonts w:ascii="Georgia" w:hAnsi="Georgia" w:cs="Arial"/>
                <w:sz w:val="18"/>
                <w:szCs w:val="18"/>
                <w:lang w:eastAsia="pl-PL"/>
              </w:rPr>
              <w:t>00</w:t>
            </w:r>
          </w:p>
        </w:tc>
      </w:tr>
    </w:tbl>
    <w:p w14:paraId="6DD44EA7" w14:textId="77777777" w:rsidR="00BA0245" w:rsidRDefault="00BA0245" w:rsidP="00BA0245">
      <w:pPr>
        <w:pStyle w:val="Tekstpodstawowywcity2"/>
        <w:ind w:left="0"/>
        <w:rPr>
          <w:rStyle w:val="Domylnaczcionkaakapitu2"/>
          <w:b/>
          <w:bCs/>
        </w:rPr>
      </w:pPr>
    </w:p>
    <w:p w14:paraId="0F6DC3CC" w14:textId="0E931A13" w:rsidR="00BA0245" w:rsidRDefault="00BA0245" w:rsidP="00BA0245">
      <w:pPr>
        <w:pStyle w:val="Tekstpodstawowywcity2"/>
        <w:ind w:left="0"/>
        <w:rPr>
          <w:rStyle w:val="Domylnaczcionkaakapitu2"/>
          <w:b/>
          <w:bCs/>
        </w:rPr>
      </w:pPr>
      <w:r w:rsidRPr="00A2149B">
        <w:rPr>
          <w:rStyle w:val="Domylnaczcionkaakapitu2"/>
          <w:b/>
          <w:bCs/>
        </w:rPr>
        <w:t xml:space="preserve">Pakiet nr </w:t>
      </w:r>
      <w:r w:rsidR="00622C56">
        <w:rPr>
          <w:rStyle w:val="Domylnaczcionkaakapitu2"/>
          <w:b/>
          <w:bCs/>
        </w:rPr>
        <w:t>3</w:t>
      </w:r>
    </w:p>
    <w:tbl>
      <w:tblPr>
        <w:tblW w:w="1037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8366"/>
        <w:gridCol w:w="708"/>
        <w:gridCol w:w="740"/>
      </w:tblGrid>
      <w:tr w:rsidR="00BA0245" w:rsidRPr="00B87E92" w14:paraId="5114D168" w14:textId="77777777" w:rsidTr="00C33C3E">
        <w:trPr>
          <w:trHeight w:val="567"/>
        </w:trPr>
        <w:tc>
          <w:tcPr>
            <w:tcW w:w="560" w:type="dxa"/>
            <w:shd w:val="clear" w:color="auto" w:fill="FFF2CC" w:themeFill="accent4" w:themeFillTint="33"/>
            <w:noWrap/>
            <w:vAlign w:val="center"/>
            <w:hideMark/>
          </w:tcPr>
          <w:p w14:paraId="00FD171F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/>
                <w:b/>
                <w:bCs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8366" w:type="dxa"/>
            <w:shd w:val="clear" w:color="auto" w:fill="FFF2CC" w:themeFill="accent4" w:themeFillTint="33"/>
            <w:noWrap/>
            <w:vAlign w:val="center"/>
            <w:hideMark/>
          </w:tcPr>
          <w:p w14:paraId="086CA19C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Opis asortymentu</w:t>
            </w:r>
          </w:p>
        </w:tc>
        <w:tc>
          <w:tcPr>
            <w:tcW w:w="708" w:type="dxa"/>
            <w:shd w:val="clear" w:color="auto" w:fill="FFF2CC" w:themeFill="accent4" w:themeFillTint="33"/>
            <w:noWrap/>
            <w:vAlign w:val="center"/>
            <w:hideMark/>
          </w:tcPr>
          <w:p w14:paraId="4A808AA1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40" w:type="dxa"/>
            <w:shd w:val="clear" w:color="auto" w:fill="FFF2CC" w:themeFill="accent4" w:themeFillTint="33"/>
            <w:vAlign w:val="center"/>
            <w:hideMark/>
          </w:tcPr>
          <w:p w14:paraId="4053273B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</w:tr>
      <w:tr w:rsidR="00BA0245" w:rsidRPr="00B87E92" w14:paraId="3B176460" w14:textId="77777777" w:rsidTr="00622C56">
        <w:trPr>
          <w:trHeight w:val="340"/>
        </w:trPr>
        <w:tc>
          <w:tcPr>
            <w:tcW w:w="560" w:type="dxa"/>
            <w:noWrap/>
            <w:vAlign w:val="center"/>
            <w:hideMark/>
          </w:tcPr>
          <w:p w14:paraId="26B26DDB" w14:textId="77777777" w:rsidR="00BA0245" w:rsidRPr="00B87E92" w:rsidRDefault="00BA0245" w:rsidP="00C33C3E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B87E92">
              <w:rPr>
                <w:rFonts w:ascii="Georgia" w:hAnsi="Georgia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366" w:type="dxa"/>
            <w:vAlign w:val="center"/>
          </w:tcPr>
          <w:p w14:paraId="35873D8F" w14:textId="354F15FF" w:rsidR="00622C56" w:rsidRPr="00622C56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b/>
                <w:bCs/>
                <w:sz w:val="18"/>
                <w:szCs w:val="18"/>
                <w:lang w:eastAsia="pl-PL"/>
              </w:rPr>
              <w:t>Ubranie jednorazowego użytku</w:t>
            </w: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, włókninowe, niejałowe wykonane z włókniny SMS o gramaturze min. 35 g/m²</w:t>
            </w:r>
          </w:p>
          <w:p w14:paraId="2051543E" w14:textId="77777777" w:rsidR="00622C56" w:rsidRPr="00622C56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▪ bluza z krótkim rękawem, wycięciem „V” pod szyją i 3 kieszeniami</w:t>
            </w:r>
          </w:p>
          <w:p w14:paraId="6B199853" w14:textId="77777777" w:rsidR="00622C56" w:rsidRPr="00622C56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▪ spodnie z trokami</w:t>
            </w:r>
          </w:p>
          <w:p w14:paraId="4FF5A522" w14:textId="449BC5F9" w:rsidR="00622C56" w:rsidRPr="00622C56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▪ kolorze ciemnym </w:t>
            </w:r>
            <w:r>
              <w:rPr>
                <w:rFonts w:ascii="Georgia" w:hAnsi="Georgia" w:cs="Arial"/>
                <w:sz w:val="18"/>
                <w:szCs w:val="18"/>
                <w:lang w:eastAsia="pl-PL"/>
              </w:rPr>
              <w:t>np.</w:t>
            </w: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 niebieski, zielony lub fioletowy, granatowy</w:t>
            </w:r>
          </w:p>
          <w:p w14:paraId="58122206" w14:textId="46B6D684" w:rsidR="00622C56" w:rsidRPr="00622C56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▪ zgodność z normą techniczną: EN 13795-2 (spełnia wymagania wysokiej</w:t>
            </w:r>
            <w:r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 </w:t>
            </w: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skuteczności)</w:t>
            </w:r>
          </w:p>
          <w:p w14:paraId="4AB024A8" w14:textId="77777777" w:rsidR="00622C56" w:rsidRPr="00622C56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▪ jednorazowego użytku</w:t>
            </w:r>
          </w:p>
          <w:p w14:paraId="627B311F" w14:textId="77777777" w:rsidR="00622C56" w:rsidRPr="00622C56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▪ niesterylny</w:t>
            </w:r>
          </w:p>
          <w:p w14:paraId="3B182CCB" w14:textId="77777777" w:rsidR="00622C56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 xml:space="preserve">▪ okres trwałości: 5 lat </w:t>
            </w:r>
          </w:p>
          <w:p w14:paraId="262D33B1" w14:textId="760086A6" w:rsidR="00BA0245" w:rsidRPr="00B87E92" w:rsidRDefault="00622C56" w:rsidP="00622C56">
            <w:pPr>
              <w:spacing w:after="0" w:line="240" w:lineRule="auto"/>
              <w:jc w:val="both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 w:rsidRPr="00622C56">
              <w:rPr>
                <w:rFonts w:ascii="Georgia" w:hAnsi="Georgia" w:cs="Arial"/>
                <w:sz w:val="18"/>
                <w:szCs w:val="18"/>
                <w:lang w:eastAsia="pl-PL"/>
              </w:rPr>
              <w:t>Wyrób medyczny  klasy I zgodny z Rozporządzeniem PE i Rady (UE) 2017/745 (MDR)</w:t>
            </w:r>
          </w:p>
        </w:tc>
        <w:tc>
          <w:tcPr>
            <w:tcW w:w="708" w:type="dxa"/>
            <w:noWrap/>
            <w:vAlign w:val="center"/>
            <w:hideMark/>
          </w:tcPr>
          <w:p w14:paraId="2F24CB91" w14:textId="0FA27795" w:rsidR="00BA0245" w:rsidRPr="00C329F5" w:rsidRDefault="00C329F5" w:rsidP="00C33C3E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>
              <w:rPr>
                <w:rFonts w:ascii="Georgia" w:hAnsi="Georgia" w:cs="Arial"/>
                <w:sz w:val="18"/>
                <w:szCs w:val="18"/>
                <w:lang w:eastAsia="pl-PL"/>
              </w:rPr>
              <w:t>s</w:t>
            </w:r>
            <w:r w:rsidR="00622C56" w:rsidRPr="00C329F5">
              <w:rPr>
                <w:rFonts w:ascii="Georgia" w:hAnsi="Georgia" w:cs="Arial"/>
                <w:sz w:val="18"/>
                <w:szCs w:val="18"/>
                <w:lang w:eastAsia="pl-PL"/>
              </w:rPr>
              <w:t>zt</w:t>
            </w:r>
            <w:r w:rsidRPr="00C329F5">
              <w:rPr>
                <w:rFonts w:ascii="Georgia" w:hAnsi="Georgia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noWrap/>
            <w:vAlign w:val="center"/>
            <w:hideMark/>
          </w:tcPr>
          <w:p w14:paraId="31A25158" w14:textId="3163897E" w:rsidR="00BA0245" w:rsidRPr="00B87E92" w:rsidRDefault="00622C56" w:rsidP="00C33C3E">
            <w:pPr>
              <w:spacing w:line="240" w:lineRule="auto"/>
              <w:jc w:val="center"/>
              <w:rPr>
                <w:rFonts w:ascii="Georgia" w:hAnsi="Georgia" w:cs="Arial"/>
                <w:sz w:val="18"/>
                <w:szCs w:val="18"/>
                <w:lang w:eastAsia="pl-PL"/>
              </w:rPr>
            </w:pPr>
            <w:r>
              <w:rPr>
                <w:rFonts w:ascii="Georgia" w:hAnsi="Georgia" w:cs="Arial"/>
                <w:sz w:val="18"/>
                <w:szCs w:val="18"/>
                <w:lang w:eastAsia="pl-PL"/>
              </w:rPr>
              <w:t>9 0</w:t>
            </w:r>
            <w:r w:rsidR="00BA0245" w:rsidRPr="00B87E92">
              <w:rPr>
                <w:rFonts w:ascii="Georgia" w:hAnsi="Georgia" w:cs="Arial"/>
                <w:sz w:val="18"/>
                <w:szCs w:val="18"/>
                <w:lang w:eastAsia="pl-PL"/>
              </w:rPr>
              <w:t>00</w:t>
            </w:r>
          </w:p>
        </w:tc>
      </w:tr>
    </w:tbl>
    <w:p w14:paraId="5FCC2D20" w14:textId="77777777" w:rsidR="002512FB" w:rsidRDefault="002512FB" w:rsidP="002512FB">
      <w:pPr>
        <w:spacing w:after="0" w:line="360" w:lineRule="auto"/>
        <w:rPr>
          <w:rFonts w:ascii="Georgia" w:hAnsi="Georgia"/>
          <w:b/>
          <w:bCs/>
          <w:sz w:val="20"/>
          <w:szCs w:val="20"/>
        </w:rPr>
      </w:pPr>
    </w:p>
    <w:p w14:paraId="199B56F3" w14:textId="77777777" w:rsidR="002512FB" w:rsidRPr="00AC7503" w:rsidRDefault="002512FB" w:rsidP="002512FB">
      <w:pPr>
        <w:suppressAutoHyphens/>
        <w:spacing w:after="0" w:line="360" w:lineRule="auto"/>
        <w:jc w:val="center"/>
        <w:textAlignment w:val="baseline"/>
        <w:rPr>
          <w:rFonts w:ascii="Georgia" w:eastAsia="Times New Roman" w:hAnsi="Georgia" w:cs="Georgia"/>
          <w:b/>
          <w:bCs/>
          <w:i/>
          <w:iCs/>
          <w:kern w:val="1"/>
          <w:sz w:val="20"/>
          <w:szCs w:val="20"/>
          <w:lang w:eastAsia="ar-SA"/>
        </w:rPr>
      </w:pPr>
      <w:r w:rsidRPr="00AC7503">
        <w:rPr>
          <w:rFonts w:ascii="Georgia" w:eastAsia="Times New Roman" w:hAnsi="Georgia" w:cs="Georgia"/>
          <w:b/>
          <w:bCs/>
          <w:i/>
          <w:iCs/>
          <w:kern w:val="1"/>
          <w:sz w:val="20"/>
          <w:szCs w:val="20"/>
          <w:u w:val="single"/>
          <w:lang w:eastAsia="ar-SA"/>
        </w:rPr>
        <w:t>Niespełnienie jakiegokolwiek parametru będzie skutkowało odrzuceniem oferty</w:t>
      </w:r>
      <w:r w:rsidRPr="00AC7503">
        <w:rPr>
          <w:rFonts w:ascii="Georgia" w:eastAsia="Times New Roman" w:hAnsi="Georgia" w:cs="Georgia"/>
          <w:b/>
          <w:bCs/>
          <w:i/>
          <w:iCs/>
          <w:kern w:val="1"/>
          <w:sz w:val="20"/>
          <w:szCs w:val="20"/>
          <w:lang w:eastAsia="ar-SA"/>
        </w:rPr>
        <w:t>.</w:t>
      </w:r>
    </w:p>
    <w:p w14:paraId="2BCAAEA9" w14:textId="77777777" w:rsidR="002512FB" w:rsidRPr="002512FB" w:rsidRDefault="002512FB" w:rsidP="002512FB">
      <w:pPr>
        <w:spacing w:after="0" w:line="360" w:lineRule="auto"/>
        <w:rPr>
          <w:rFonts w:ascii="Georgia" w:hAnsi="Georgia"/>
          <w:b/>
          <w:bCs/>
          <w:sz w:val="20"/>
          <w:szCs w:val="20"/>
        </w:rPr>
      </w:pPr>
    </w:p>
    <w:sectPr w:rsidR="002512FB" w:rsidRPr="002512FB" w:rsidSect="00B701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tarSymbol, 'Arial Unicode MS'">
    <w:charset w:val="00"/>
    <w:family w:val="auto"/>
    <w:pitch w:val="default"/>
  </w:font>
  <w:font w:name="OpenSymbol, 'Arial Unicode MS'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4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71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9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5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1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31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9C38901A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4474444"/>
    <w:multiLevelType w:val="multilevel"/>
    <w:tmpl w:val="2128516A"/>
    <w:lvl w:ilvl="0">
      <w:start w:val="1"/>
      <w:numFmt w:val="upperRoman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3" w:firstLine="0"/>
      </w:pPr>
      <w:rPr>
        <w:rFonts w:ascii="Georgia" w:eastAsia="Times New Roman" w:hAnsi="Georgia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19" w15:restartNumberingAfterBreak="0">
    <w:nsid w:val="06EA62BE"/>
    <w:multiLevelType w:val="hybridMultilevel"/>
    <w:tmpl w:val="5E346EA8"/>
    <w:lvl w:ilvl="0" w:tplc="148EF0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73655D"/>
    <w:multiLevelType w:val="multilevel"/>
    <w:tmpl w:val="E76A5C3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099A1CB1"/>
    <w:multiLevelType w:val="multilevel"/>
    <w:tmpl w:val="E444B0D8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2" w15:restartNumberingAfterBreak="0">
    <w:nsid w:val="0A1339A8"/>
    <w:multiLevelType w:val="hybridMultilevel"/>
    <w:tmpl w:val="44CE0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2F18FA"/>
    <w:multiLevelType w:val="multilevel"/>
    <w:tmpl w:val="E444B0D8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4" w15:restartNumberingAfterBreak="0">
    <w:nsid w:val="0E726C43"/>
    <w:multiLevelType w:val="hybridMultilevel"/>
    <w:tmpl w:val="AA9A4D78"/>
    <w:lvl w:ilvl="0" w:tplc="7BD621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891B81"/>
    <w:multiLevelType w:val="hybridMultilevel"/>
    <w:tmpl w:val="E2903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46C1D70"/>
    <w:multiLevelType w:val="hybridMultilevel"/>
    <w:tmpl w:val="845A0846"/>
    <w:lvl w:ilvl="0" w:tplc="CC4284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BF3039"/>
    <w:multiLevelType w:val="multilevel"/>
    <w:tmpl w:val="6848F5F8"/>
    <w:lvl w:ilvl="0">
      <w:start w:val="1"/>
      <w:numFmt w:val="upperRoman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28" w15:restartNumberingAfterBreak="0">
    <w:nsid w:val="22392D25"/>
    <w:multiLevelType w:val="hybridMultilevel"/>
    <w:tmpl w:val="AA4A8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4254FF"/>
    <w:multiLevelType w:val="multilevel"/>
    <w:tmpl w:val="5AA25034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0" w15:restartNumberingAfterBreak="0">
    <w:nsid w:val="25F85F9A"/>
    <w:multiLevelType w:val="multilevel"/>
    <w:tmpl w:val="A5ECD2CE"/>
    <w:lvl w:ilvl="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840" w:hanging="180"/>
      </w:pPr>
    </w:lvl>
  </w:abstractNum>
  <w:abstractNum w:abstractNumId="31" w15:restartNumberingAfterBreak="0">
    <w:nsid w:val="26D621F9"/>
    <w:multiLevelType w:val="hybridMultilevel"/>
    <w:tmpl w:val="146CD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3E1BE6"/>
    <w:multiLevelType w:val="multilevel"/>
    <w:tmpl w:val="E994789E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3" w15:restartNumberingAfterBreak="0">
    <w:nsid w:val="31706387"/>
    <w:multiLevelType w:val="multilevel"/>
    <w:tmpl w:val="FDD8F648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34" w15:restartNumberingAfterBreak="0">
    <w:nsid w:val="324715A6"/>
    <w:multiLevelType w:val="multilevel"/>
    <w:tmpl w:val="5AA25034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5" w15:restartNumberingAfterBreak="0">
    <w:nsid w:val="368C69ED"/>
    <w:multiLevelType w:val="multilevel"/>
    <w:tmpl w:val="F2C28B28"/>
    <w:lvl w:ilvl="0">
      <w:start w:val="1"/>
      <w:numFmt w:val="bullet"/>
      <w:lvlText w:val=""/>
      <w:lvlJc w:val="left"/>
      <w:pPr>
        <w:tabs>
          <w:tab w:val="num" w:pos="0"/>
        </w:tabs>
        <w:ind w:left="193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6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7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9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3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25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06F19DB"/>
    <w:multiLevelType w:val="hybridMultilevel"/>
    <w:tmpl w:val="E9200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30229C"/>
    <w:multiLevelType w:val="multilevel"/>
    <w:tmpl w:val="C4CEC0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4831241"/>
    <w:multiLevelType w:val="hybridMultilevel"/>
    <w:tmpl w:val="43823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683C2A"/>
    <w:multiLevelType w:val="multilevel"/>
    <w:tmpl w:val="CA5806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6CE59A6"/>
    <w:multiLevelType w:val="hybridMultilevel"/>
    <w:tmpl w:val="3E1C4168"/>
    <w:lvl w:ilvl="0" w:tplc="7C868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6960BC"/>
    <w:multiLevelType w:val="hybridMultilevel"/>
    <w:tmpl w:val="438234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FA5091"/>
    <w:multiLevelType w:val="multilevel"/>
    <w:tmpl w:val="37704C32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43" w15:restartNumberingAfterBreak="0">
    <w:nsid w:val="66FB0794"/>
    <w:multiLevelType w:val="multilevel"/>
    <w:tmpl w:val="E3D4F3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DA21105"/>
    <w:multiLevelType w:val="hybridMultilevel"/>
    <w:tmpl w:val="15663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804095"/>
    <w:multiLevelType w:val="multilevel"/>
    <w:tmpl w:val="CD9A3966"/>
    <w:lvl w:ilvl="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840" w:hanging="180"/>
      </w:pPr>
    </w:lvl>
  </w:abstractNum>
  <w:num w:numId="1" w16cid:durableId="384988050">
    <w:abstractNumId w:val="19"/>
  </w:num>
  <w:num w:numId="2" w16cid:durableId="28380707">
    <w:abstractNumId w:val="24"/>
  </w:num>
  <w:num w:numId="3" w16cid:durableId="1446971621">
    <w:abstractNumId w:val="22"/>
  </w:num>
  <w:num w:numId="4" w16cid:durableId="1540698861">
    <w:abstractNumId w:val="30"/>
  </w:num>
  <w:num w:numId="5" w16cid:durableId="1908033468">
    <w:abstractNumId w:val="45"/>
  </w:num>
  <w:num w:numId="6" w16cid:durableId="705563944">
    <w:abstractNumId w:val="5"/>
  </w:num>
  <w:num w:numId="7" w16cid:durableId="1822425628">
    <w:abstractNumId w:val="38"/>
  </w:num>
  <w:num w:numId="8" w16cid:durableId="928151524">
    <w:abstractNumId w:val="25"/>
  </w:num>
  <w:num w:numId="9" w16cid:durableId="785776977">
    <w:abstractNumId w:val="40"/>
  </w:num>
  <w:num w:numId="10" w16cid:durableId="1551452705">
    <w:abstractNumId w:val="41"/>
  </w:num>
  <w:num w:numId="11" w16cid:durableId="800418370">
    <w:abstractNumId w:val="26"/>
  </w:num>
  <w:num w:numId="12" w16cid:durableId="2140494959">
    <w:abstractNumId w:val="0"/>
  </w:num>
  <w:num w:numId="13" w16cid:durableId="1397119158">
    <w:abstractNumId w:val="1"/>
  </w:num>
  <w:num w:numId="14" w16cid:durableId="2108504435">
    <w:abstractNumId w:val="2"/>
  </w:num>
  <w:num w:numId="15" w16cid:durableId="1129280051">
    <w:abstractNumId w:val="3"/>
  </w:num>
  <w:num w:numId="16" w16cid:durableId="1621956299">
    <w:abstractNumId w:val="4"/>
  </w:num>
  <w:num w:numId="17" w16cid:durableId="909585159">
    <w:abstractNumId w:val="28"/>
  </w:num>
  <w:num w:numId="18" w16cid:durableId="1705446161">
    <w:abstractNumId w:val="6"/>
  </w:num>
  <w:num w:numId="19" w16cid:durableId="1075787909">
    <w:abstractNumId w:val="7"/>
  </w:num>
  <w:num w:numId="20" w16cid:durableId="2010672702">
    <w:abstractNumId w:val="8"/>
  </w:num>
  <w:num w:numId="21" w16cid:durableId="363023973">
    <w:abstractNumId w:val="9"/>
  </w:num>
  <w:num w:numId="22" w16cid:durableId="1134520142">
    <w:abstractNumId w:val="10"/>
  </w:num>
  <w:num w:numId="23" w16cid:durableId="1688754521">
    <w:abstractNumId w:val="11"/>
  </w:num>
  <w:num w:numId="24" w16cid:durableId="1706518086">
    <w:abstractNumId w:val="12"/>
  </w:num>
  <w:num w:numId="25" w16cid:durableId="1592466343">
    <w:abstractNumId w:val="13"/>
  </w:num>
  <w:num w:numId="26" w16cid:durableId="208538259">
    <w:abstractNumId w:val="14"/>
  </w:num>
  <w:num w:numId="27" w16cid:durableId="1770661723">
    <w:abstractNumId w:val="15"/>
  </w:num>
  <w:num w:numId="28" w16cid:durableId="141125369">
    <w:abstractNumId w:val="16"/>
  </w:num>
  <w:num w:numId="29" w16cid:durableId="887037711">
    <w:abstractNumId w:val="17"/>
  </w:num>
  <w:num w:numId="30" w16cid:durableId="51776588">
    <w:abstractNumId w:val="20"/>
  </w:num>
  <w:num w:numId="31" w16cid:durableId="948002322">
    <w:abstractNumId w:val="42"/>
  </w:num>
  <w:num w:numId="32" w16cid:durableId="1990212238">
    <w:abstractNumId w:val="20"/>
    <w:lvlOverride w:ilvl="0">
      <w:startOverride w:val="1"/>
    </w:lvlOverride>
  </w:num>
  <w:num w:numId="33" w16cid:durableId="1712610467">
    <w:abstractNumId w:val="42"/>
  </w:num>
  <w:num w:numId="34" w16cid:durableId="230506896">
    <w:abstractNumId w:val="37"/>
  </w:num>
  <w:num w:numId="35" w16cid:durableId="862137280">
    <w:abstractNumId w:val="18"/>
    <w:lvlOverride w:ilvl="0">
      <w:startOverride w:val="1"/>
    </w:lvlOverride>
  </w:num>
  <w:num w:numId="36" w16cid:durableId="2071729667">
    <w:abstractNumId w:val="18"/>
  </w:num>
  <w:num w:numId="37" w16cid:durableId="1986742043">
    <w:abstractNumId w:val="31"/>
  </w:num>
  <w:num w:numId="38" w16cid:durableId="1697585646">
    <w:abstractNumId w:val="39"/>
  </w:num>
  <w:num w:numId="39" w16cid:durableId="289015743">
    <w:abstractNumId w:val="43"/>
  </w:num>
  <w:num w:numId="40" w16cid:durableId="691957999">
    <w:abstractNumId w:val="27"/>
    <w:lvlOverride w:ilvl="0">
      <w:startOverride w:val="1"/>
    </w:lvlOverride>
  </w:num>
  <w:num w:numId="41" w16cid:durableId="1319193100">
    <w:abstractNumId w:val="27"/>
  </w:num>
  <w:num w:numId="42" w16cid:durableId="257372579">
    <w:abstractNumId w:val="36"/>
  </w:num>
  <w:num w:numId="43" w16cid:durableId="1940794901">
    <w:abstractNumId w:val="44"/>
  </w:num>
  <w:num w:numId="44" w16cid:durableId="1638338334">
    <w:abstractNumId w:val="34"/>
  </w:num>
  <w:num w:numId="45" w16cid:durableId="1159156427">
    <w:abstractNumId w:val="21"/>
  </w:num>
  <w:num w:numId="46" w16cid:durableId="1820149284">
    <w:abstractNumId w:val="33"/>
  </w:num>
  <w:num w:numId="47" w16cid:durableId="342435514">
    <w:abstractNumId w:val="35"/>
  </w:num>
  <w:num w:numId="48" w16cid:durableId="1130200039">
    <w:abstractNumId w:val="32"/>
  </w:num>
  <w:num w:numId="49" w16cid:durableId="14622012">
    <w:abstractNumId w:val="29"/>
  </w:num>
  <w:num w:numId="50" w16cid:durableId="18653664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BC4"/>
    <w:rsid w:val="00022395"/>
    <w:rsid w:val="00052022"/>
    <w:rsid w:val="00060A85"/>
    <w:rsid w:val="000769D5"/>
    <w:rsid w:val="000B6935"/>
    <w:rsid w:val="000D2734"/>
    <w:rsid w:val="000E204D"/>
    <w:rsid w:val="000E5B2A"/>
    <w:rsid w:val="000F0A99"/>
    <w:rsid w:val="00100A0E"/>
    <w:rsid w:val="00134485"/>
    <w:rsid w:val="00144DD0"/>
    <w:rsid w:val="00154B70"/>
    <w:rsid w:val="001672F5"/>
    <w:rsid w:val="001800F8"/>
    <w:rsid w:val="001844B5"/>
    <w:rsid w:val="0019065B"/>
    <w:rsid w:val="001D451A"/>
    <w:rsid w:val="001D75CF"/>
    <w:rsid w:val="00226EE0"/>
    <w:rsid w:val="00235C7A"/>
    <w:rsid w:val="00250D56"/>
    <w:rsid w:val="002512FB"/>
    <w:rsid w:val="00260F61"/>
    <w:rsid w:val="00264DF0"/>
    <w:rsid w:val="002724A9"/>
    <w:rsid w:val="0027462A"/>
    <w:rsid w:val="00281613"/>
    <w:rsid w:val="002D2E87"/>
    <w:rsid w:val="002E2ABE"/>
    <w:rsid w:val="00351C5D"/>
    <w:rsid w:val="00381143"/>
    <w:rsid w:val="003B602A"/>
    <w:rsid w:val="003D3D91"/>
    <w:rsid w:val="003E6969"/>
    <w:rsid w:val="00405686"/>
    <w:rsid w:val="00452369"/>
    <w:rsid w:val="00454995"/>
    <w:rsid w:val="00454F91"/>
    <w:rsid w:val="004661AB"/>
    <w:rsid w:val="0047029A"/>
    <w:rsid w:val="00470598"/>
    <w:rsid w:val="004A2C09"/>
    <w:rsid w:val="004A479F"/>
    <w:rsid w:val="0050591F"/>
    <w:rsid w:val="00523AF6"/>
    <w:rsid w:val="00523D5A"/>
    <w:rsid w:val="005336AB"/>
    <w:rsid w:val="005362AE"/>
    <w:rsid w:val="0054154F"/>
    <w:rsid w:val="00567442"/>
    <w:rsid w:val="00571535"/>
    <w:rsid w:val="005731D0"/>
    <w:rsid w:val="005908BE"/>
    <w:rsid w:val="005A7196"/>
    <w:rsid w:val="005C5646"/>
    <w:rsid w:val="005D47F3"/>
    <w:rsid w:val="005E598E"/>
    <w:rsid w:val="00620624"/>
    <w:rsid w:val="00620D20"/>
    <w:rsid w:val="00622C56"/>
    <w:rsid w:val="00640A8D"/>
    <w:rsid w:val="00656496"/>
    <w:rsid w:val="0067269C"/>
    <w:rsid w:val="0067641D"/>
    <w:rsid w:val="00681284"/>
    <w:rsid w:val="00691979"/>
    <w:rsid w:val="006A68D4"/>
    <w:rsid w:val="006B6BA4"/>
    <w:rsid w:val="006B740F"/>
    <w:rsid w:val="007230A5"/>
    <w:rsid w:val="00736EED"/>
    <w:rsid w:val="007730CF"/>
    <w:rsid w:val="007C39AE"/>
    <w:rsid w:val="007C4228"/>
    <w:rsid w:val="007E57D1"/>
    <w:rsid w:val="007F43F2"/>
    <w:rsid w:val="008049EB"/>
    <w:rsid w:val="008143EA"/>
    <w:rsid w:val="00826201"/>
    <w:rsid w:val="00832709"/>
    <w:rsid w:val="00854693"/>
    <w:rsid w:val="00862049"/>
    <w:rsid w:val="00866B9D"/>
    <w:rsid w:val="008B5F31"/>
    <w:rsid w:val="008C4ACB"/>
    <w:rsid w:val="008C6848"/>
    <w:rsid w:val="008D6E5A"/>
    <w:rsid w:val="0090204B"/>
    <w:rsid w:val="00981095"/>
    <w:rsid w:val="00992545"/>
    <w:rsid w:val="00993040"/>
    <w:rsid w:val="009B465A"/>
    <w:rsid w:val="009B7E1D"/>
    <w:rsid w:val="009C5B33"/>
    <w:rsid w:val="009D23E8"/>
    <w:rsid w:val="009E1335"/>
    <w:rsid w:val="00A029A0"/>
    <w:rsid w:val="00A04CB9"/>
    <w:rsid w:val="00A052EF"/>
    <w:rsid w:val="00A1672F"/>
    <w:rsid w:val="00A24CE5"/>
    <w:rsid w:val="00A40AC0"/>
    <w:rsid w:val="00A7444B"/>
    <w:rsid w:val="00A77F0C"/>
    <w:rsid w:val="00A84050"/>
    <w:rsid w:val="00AA010E"/>
    <w:rsid w:val="00AB74C5"/>
    <w:rsid w:val="00AC7503"/>
    <w:rsid w:val="00AE304B"/>
    <w:rsid w:val="00B17974"/>
    <w:rsid w:val="00B24EF7"/>
    <w:rsid w:val="00B701F9"/>
    <w:rsid w:val="00B712BE"/>
    <w:rsid w:val="00B92CC6"/>
    <w:rsid w:val="00B958E4"/>
    <w:rsid w:val="00B96A8B"/>
    <w:rsid w:val="00BA0245"/>
    <w:rsid w:val="00BA6C90"/>
    <w:rsid w:val="00BC45AB"/>
    <w:rsid w:val="00BE26C9"/>
    <w:rsid w:val="00C034C2"/>
    <w:rsid w:val="00C0675F"/>
    <w:rsid w:val="00C0777D"/>
    <w:rsid w:val="00C26C7F"/>
    <w:rsid w:val="00C30723"/>
    <w:rsid w:val="00C329F5"/>
    <w:rsid w:val="00C5769A"/>
    <w:rsid w:val="00C62243"/>
    <w:rsid w:val="00C651E3"/>
    <w:rsid w:val="00C67AA6"/>
    <w:rsid w:val="00C97111"/>
    <w:rsid w:val="00CB5D5F"/>
    <w:rsid w:val="00CB674E"/>
    <w:rsid w:val="00CD2239"/>
    <w:rsid w:val="00CD75BC"/>
    <w:rsid w:val="00D33F7E"/>
    <w:rsid w:val="00D41287"/>
    <w:rsid w:val="00D5251C"/>
    <w:rsid w:val="00D562A1"/>
    <w:rsid w:val="00D75201"/>
    <w:rsid w:val="00D90826"/>
    <w:rsid w:val="00D9409B"/>
    <w:rsid w:val="00DB32C1"/>
    <w:rsid w:val="00DD0AD8"/>
    <w:rsid w:val="00DE228C"/>
    <w:rsid w:val="00DF7D19"/>
    <w:rsid w:val="00E2156F"/>
    <w:rsid w:val="00E453B3"/>
    <w:rsid w:val="00E6565A"/>
    <w:rsid w:val="00E65CDA"/>
    <w:rsid w:val="00E667F6"/>
    <w:rsid w:val="00E73230"/>
    <w:rsid w:val="00E830D2"/>
    <w:rsid w:val="00E93BC4"/>
    <w:rsid w:val="00E941E6"/>
    <w:rsid w:val="00ED115D"/>
    <w:rsid w:val="00EF079E"/>
    <w:rsid w:val="00EF65AA"/>
    <w:rsid w:val="00F06EE6"/>
    <w:rsid w:val="00F45F10"/>
    <w:rsid w:val="00F7526D"/>
    <w:rsid w:val="00F952E6"/>
    <w:rsid w:val="00FC6C67"/>
    <w:rsid w:val="00FD04F2"/>
    <w:rsid w:val="00FF52AC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3F57"/>
  <w15:chartTrackingRefBased/>
  <w15:docId w15:val="{88059F6D-C219-4FD8-95FF-BFC975EF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08B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08BE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5A7196"/>
    <w:pPr>
      <w:ind w:left="720"/>
      <w:contextualSpacing/>
    </w:pPr>
  </w:style>
  <w:style w:type="paragraph" w:customStyle="1" w:styleId="Tekstpodstawowy2">
    <w:name w:val="Tekst podstawowy2"/>
    <w:basedOn w:val="Normalny"/>
    <w:rsid w:val="00862049"/>
    <w:pPr>
      <w:widowControl w:val="0"/>
      <w:shd w:val="clear" w:color="auto" w:fill="FFFFFF"/>
      <w:suppressAutoHyphens/>
      <w:spacing w:before="480" w:after="0" w:line="338" w:lineRule="exact"/>
      <w:ind w:hanging="360"/>
      <w:jc w:val="both"/>
      <w:textAlignment w:val="baseline"/>
    </w:pPr>
    <w:rPr>
      <w:rFonts w:ascii="Georgia" w:eastAsia="Georgia" w:hAnsi="Georgia" w:cs="Georgia"/>
      <w:color w:val="000000"/>
      <w:sz w:val="19"/>
      <w:szCs w:val="19"/>
      <w:lang w:eastAsia="zh-CN"/>
    </w:rPr>
  </w:style>
  <w:style w:type="paragraph" w:customStyle="1" w:styleId="Zawartotabeli">
    <w:name w:val="Zawartość tabeli"/>
    <w:basedOn w:val="Normalny"/>
    <w:rsid w:val="00862049"/>
    <w:pPr>
      <w:suppressLineNumbers/>
      <w:suppressAutoHyphens/>
      <w:spacing w:line="252" w:lineRule="auto"/>
      <w:textAlignment w:val="baseline"/>
    </w:pPr>
    <w:rPr>
      <w:rFonts w:ascii="Calibri" w:eastAsia="Calibri" w:hAnsi="Calibri" w:cs="Times New Roman"/>
      <w:lang w:eastAsia="zh-CN"/>
    </w:rPr>
  </w:style>
  <w:style w:type="character" w:customStyle="1" w:styleId="BodytextSmallCaps">
    <w:name w:val="Body text + Small Caps"/>
    <w:rsid w:val="00A84050"/>
    <w:rPr>
      <w:rFonts w:ascii="Georgia" w:eastAsia="Georgia" w:hAnsi="Georgia" w:cs="Georgia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Tekstpodstawowy1">
    <w:name w:val="Tekst podstawowy1"/>
    <w:rsid w:val="00A84050"/>
    <w:rPr>
      <w:rFonts w:ascii="Georgia" w:eastAsia="Georgia" w:hAnsi="Georgia"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single"/>
      <w:vertAlign w:val="baseline"/>
      <w:lang w:val="pl-PL"/>
    </w:rPr>
  </w:style>
  <w:style w:type="character" w:customStyle="1" w:styleId="BodytextBookmanOldStyleSpacing0pt">
    <w:name w:val="Body text + Bookman Old Style;Spacing 0 pt"/>
    <w:rsid w:val="00A8405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BodytextItalicSpacing0pt">
    <w:name w:val="Body text + Italic;Spacing 0 pt"/>
    <w:rsid w:val="00A84050"/>
    <w:rPr>
      <w:rFonts w:ascii="Georgia" w:eastAsia="Georgia" w:hAnsi="Georgia" w:cs="Georgia"/>
      <w:b w:val="0"/>
      <w:bCs w:val="0"/>
      <w:i/>
      <w:iCs/>
      <w:cap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single"/>
      <w:vertAlign w:val="baseline"/>
      <w:lang w:val="pl-PL"/>
    </w:rPr>
  </w:style>
  <w:style w:type="character" w:customStyle="1" w:styleId="Bodytext3NotBold">
    <w:name w:val="Body text (3) + Not Bold"/>
    <w:rsid w:val="00A84050"/>
    <w:rPr>
      <w:rFonts w:ascii="Georgia" w:eastAsia="Georgia" w:hAnsi="Georgia" w:cs="Georg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WW-BodytextItalicSpacing0pt">
    <w:name w:val="WW-Body text + Italic;Spacing 0 pt"/>
    <w:rsid w:val="00A84050"/>
    <w:rPr>
      <w:rFonts w:ascii="Georgia" w:eastAsia="Georgia" w:hAnsi="Georgia" w:cs="Georgia"/>
      <w:b w:val="0"/>
      <w:bCs w:val="0"/>
      <w:i/>
      <w:iCs/>
      <w:cap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vertAlign w:val="baseline"/>
    </w:rPr>
  </w:style>
  <w:style w:type="paragraph" w:customStyle="1" w:styleId="Akapitzlist1">
    <w:name w:val="Akapit z listą1"/>
    <w:basedOn w:val="Normalny"/>
    <w:rsid w:val="00A8405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Bodytext3">
    <w:name w:val="Body text (3)"/>
    <w:basedOn w:val="Normalny"/>
    <w:rsid w:val="00A84050"/>
    <w:pPr>
      <w:widowControl w:val="0"/>
      <w:shd w:val="clear" w:color="auto" w:fill="FFFFFF"/>
      <w:suppressAutoHyphens/>
      <w:spacing w:after="0" w:line="338" w:lineRule="exact"/>
    </w:pPr>
    <w:rPr>
      <w:rFonts w:ascii="Georgia" w:eastAsia="Georgia" w:hAnsi="Georgia" w:cs="Georgia"/>
      <w:b/>
      <w:bCs/>
      <w:color w:val="000000"/>
      <w:kern w:val="2"/>
      <w:sz w:val="19"/>
      <w:szCs w:val="19"/>
      <w:lang w:eastAsia="zh-CN" w:bidi="hi-IN"/>
    </w:rPr>
  </w:style>
  <w:style w:type="paragraph" w:customStyle="1" w:styleId="Standard">
    <w:name w:val="Standard"/>
    <w:rsid w:val="00C0777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numbering" w:customStyle="1" w:styleId="WW8Num2">
    <w:name w:val="WW8Num2"/>
    <w:basedOn w:val="Bezlisty"/>
    <w:rsid w:val="000D2734"/>
    <w:pPr>
      <w:numPr>
        <w:numId w:val="30"/>
      </w:numPr>
    </w:pPr>
  </w:style>
  <w:style w:type="numbering" w:customStyle="1" w:styleId="WW8Num1">
    <w:name w:val="WW8Num1"/>
    <w:basedOn w:val="Bezlisty"/>
    <w:rsid w:val="000D2734"/>
    <w:pPr>
      <w:numPr>
        <w:numId w:val="31"/>
      </w:numPr>
    </w:pPr>
  </w:style>
  <w:style w:type="paragraph" w:customStyle="1" w:styleId="Textbody">
    <w:name w:val="Text body"/>
    <w:basedOn w:val="Standard"/>
    <w:rsid w:val="001672F5"/>
    <w:pPr>
      <w:spacing w:after="283" w:line="276" w:lineRule="auto"/>
      <w:textAlignment w:val="baseline"/>
    </w:pPr>
    <w:rPr>
      <w:rFonts w:ascii="Liberation Serif" w:eastAsia="Segoe UI" w:hAnsi="Liberation Serif"/>
      <w:color w:val="000000"/>
      <w:lang w:eastAsia="zh-CN" w:bidi="hi-IN"/>
    </w:rPr>
  </w:style>
  <w:style w:type="character" w:customStyle="1" w:styleId="StrongEmphasis">
    <w:name w:val="Strong Emphasis"/>
    <w:rsid w:val="001672F5"/>
    <w:rPr>
      <w:b/>
      <w:bCs/>
    </w:rPr>
  </w:style>
  <w:style w:type="paragraph" w:customStyle="1" w:styleId="Default">
    <w:name w:val="Default"/>
    <w:qFormat/>
    <w:rsid w:val="0082620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826201"/>
  </w:style>
  <w:style w:type="paragraph" w:styleId="Bezodstpw">
    <w:name w:val="No Spacing"/>
    <w:uiPriority w:val="1"/>
    <w:qFormat/>
    <w:rsid w:val="002D2E87"/>
    <w:pPr>
      <w:suppressAutoHyphens/>
      <w:spacing w:after="0" w:line="240" w:lineRule="auto"/>
    </w:pPr>
  </w:style>
  <w:style w:type="character" w:customStyle="1" w:styleId="Domylnaczcionkaakapitu2">
    <w:name w:val="Domyślna czcionka akapitu2"/>
    <w:qFormat/>
    <w:rsid w:val="00BA0245"/>
  </w:style>
  <w:style w:type="paragraph" w:styleId="Tekstpodstawowywcity2">
    <w:name w:val="Body Text Indent 2"/>
    <w:basedOn w:val="Normalny"/>
    <w:link w:val="Tekstpodstawowywcity2Znak"/>
    <w:uiPriority w:val="99"/>
    <w:rsid w:val="00BA0245"/>
    <w:pPr>
      <w:suppressAutoHyphens/>
      <w:spacing w:after="0" w:line="240" w:lineRule="auto"/>
      <w:ind w:left="6360"/>
      <w:jc w:val="both"/>
      <w:textAlignment w:val="baseline"/>
    </w:pPr>
    <w:rPr>
      <w:rFonts w:ascii="Georgia" w:eastAsia="Times New Roman" w:hAnsi="Georgia" w:cs="Times New Roman"/>
      <w:kern w:val="1"/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A0245"/>
    <w:rPr>
      <w:rFonts w:ascii="Georgia" w:eastAsia="Times New Roman" w:hAnsi="Georgia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ekretariat@zzozwadowi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2548-887D-436E-BBFC-257A254C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ZZOZ Wadowice</dc:creator>
  <cp:keywords/>
  <dc:description/>
  <cp:lastModifiedBy>ZZOZ_TG Wadowice</cp:lastModifiedBy>
  <cp:revision>79</cp:revision>
  <cp:lastPrinted>2025-02-06T08:35:00Z</cp:lastPrinted>
  <dcterms:created xsi:type="dcterms:W3CDTF">2022-07-27T10:13:00Z</dcterms:created>
  <dcterms:modified xsi:type="dcterms:W3CDTF">2026-03-24T10:50:00Z</dcterms:modified>
</cp:coreProperties>
</file>